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412EEAA4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</w:t>
      </w:r>
      <w:r w:rsidR="00115E10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115E10" w:rsidRPr="002949E4">
        <w:rPr>
          <w:rFonts w:ascii="Arial" w:hAnsi="Arial" w:cs="Arial"/>
        </w:rPr>
        <w:instrText xml:space="preserve"> FORMTEXT </w:instrText>
      </w:r>
      <w:r w:rsidR="00115E10" w:rsidRPr="002949E4">
        <w:rPr>
          <w:rFonts w:ascii="Arial" w:hAnsi="Arial" w:cs="Arial"/>
        </w:rPr>
      </w:r>
      <w:r w:rsidR="00115E10" w:rsidRPr="002949E4">
        <w:rPr>
          <w:rFonts w:ascii="Arial" w:hAnsi="Arial" w:cs="Arial"/>
        </w:rPr>
        <w:fldChar w:fldCharType="separate"/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  <w:noProof/>
        </w:rPr>
        <w:t> </w:t>
      </w:r>
      <w:r w:rsidR="00115E10" w:rsidRPr="002949E4">
        <w:rPr>
          <w:rFonts w:ascii="Arial" w:hAnsi="Arial" w:cs="Arial"/>
        </w:rPr>
        <w:fldChar w:fldCharType="end"/>
      </w:r>
      <w:r w:rsidRPr="002949E4">
        <w:rPr>
          <w:rFonts w:ascii="Arial" w:hAnsi="Arial" w:cs="Arial"/>
        </w:rPr>
        <w:t xml:space="preserve">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proofErr w:type="spellStart"/>
      <w:r w:rsidRPr="002949E4">
        <w:rPr>
          <w:rFonts w:ascii="Arial" w:hAnsi="Arial" w:cs="Arial"/>
        </w:rPr>
        <w:t>i.p.d</w:t>
      </w:r>
      <w:proofErr w:type="spellEnd"/>
      <w:r w:rsidRPr="002949E4">
        <w:rPr>
          <w:rFonts w:ascii="Arial" w:hAnsi="Arial" w:cs="Arial"/>
        </w:rPr>
        <w:t>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2949E4">
              <w:rPr>
                <w:rFonts w:ascii="Arial" w:hAnsi="Arial" w:cs="Arial"/>
              </w:rPr>
              <w:t>tel</w:t>
            </w:r>
            <w:proofErr w:type="spellEnd"/>
            <w:r w:rsidRPr="002949E4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Default="002A162D">
      <w:pPr>
        <w:jc w:val="both"/>
        <w:rPr>
          <w:rFonts w:ascii="Arial" w:hAnsi="Arial" w:cs="Arial"/>
        </w:rPr>
      </w:pPr>
    </w:p>
    <w:p w14:paraId="6081F5F1" w14:textId="77777777" w:rsidR="006A54E0" w:rsidRPr="002949E4" w:rsidRDefault="006A54E0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7650F" w14:textId="77777777" w:rsidR="0049286C" w:rsidRDefault="0049286C">
      <w:r>
        <w:separator/>
      </w:r>
    </w:p>
  </w:endnote>
  <w:endnote w:type="continuationSeparator" w:id="0">
    <w:p w14:paraId="564F8B00" w14:textId="77777777" w:rsidR="0049286C" w:rsidRDefault="0049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0E410" w14:textId="77777777" w:rsidR="008015EC" w:rsidRDefault="008015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631F7720" w:rsidR="008F23A3" w:rsidRDefault="008F23A3" w:rsidP="008015EC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</w:t>
    </w:r>
    <w:r w:rsidR="009F108B">
      <w:rPr>
        <w:rFonts w:ascii="Arial" w:hAnsi="Arial" w:cs="Arial"/>
        <w:i/>
      </w:rPr>
      <w:t xml:space="preserve">   </w:t>
    </w:r>
    <w:r w:rsidR="00C32C08">
      <w:rPr>
        <w:rFonts w:ascii="Arial" w:hAnsi="Arial" w:cs="Arial"/>
        <w:i/>
      </w:rPr>
      <w:t xml:space="preserve">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015EC" w:rsidRPr="008015EC">
      <w:rPr>
        <w:rFonts w:ascii="Arial" w:hAnsi="Arial" w:cs="Arial"/>
      </w:rPr>
      <w:t xml:space="preserve">Tovarniška obnova (popravila) kirurških instrumentov proizvajalca </w:t>
    </w:r>
    <w:proofErr w:type="spellStart"/>
    <w:r w:rsidR="008015EC" w:rsidRPr="008015EC">
      <w:rPr>
        <w:rFonts w:ascii="Arial" w:hAnsi="Arial" w:cs="Arial"/>
      </w:rPr>
      <w:t>Acufex</w:t>
    </w:r>
    <w:proofErr w:type="spellEnd"/>
  </w:p>
  <w:bookmarkEnd w:id="25"/>
  <w:bookmarkEnd w:id="2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DDC8" w14:textId="77777777" w:rsidR="008015EC" w:rsidRDefault="008015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0B5AF" w14:textId="77777777" w:rsidR="0049286C" w:rsidRDefault="0049286C">
      <w:r>
        <w:separator/>
      </w:r>
    </w:p>
  </w:footnote>
  <w:footnote w:type="continuationSeparator" w:id="0">
    <w:p w14:paraId="250CED1E" w14:textId="77777777" w:rsidR="0049286C" w:rsidRDefault="0049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8A9D8" w14:textId="77777777" w:rsidR="008015EC" w:rsidRDefault="008015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AC06530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5C0A82">
      <w:rPr>
        <w:rFonts w:ascii="Arial" w:hAnsi="Arial" w:cs="Arial"/>
        <w:b/>
        <w:bCs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972EC" w14:textId="77777777" w:rsidR="008015EC" w:rsidRDefault="008015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XxAj3cLyTQLOeJ9H72mA7oias4bOV4//mxu1iojpCfTYCurO3OeX1r2mzdM9sOJOK0yDoRoHhHSxpLM9RGfiQ==" w:salt="/HOOGlrX/5cI8pwlUCEI2A==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41BD2"/>
    <w:rsid w:val="00072617"/>
    <w:rsid w:val="00091410"/>
    <w:rsid w:val="000A5031"/>
    <w:rsid w:val="000B63B8"/>
    <w:rsid w:val="000E180C"/>
    <w:rsid w:val="000E4689"/>
    <w:rsid w:val="00115E10"/>
    <w:rsid w:val="00116386"/>
    <w:rsid w:val="00132B65"/>
    <w:rsid w:val="0014125A"/>
    <w:rsid w:val="001E1E07"/>
    <w:rsid w:val="001E2436"/>
    <w:rsid w:val="002273F5"/>
    <w:rsid w:val="00257B32"/>
    <w:rsid w:val="00266C10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03DE2"/>
    <w:rsid w:val="004115A8"/>
    <w:rsid w:val="00413090"/>
    <w:rsid w:val="0041634C"/>
    <w:rsid w:val="00457968"/>
    <w:rsid w:val="004610BB"/>
    <w:rsid w:val="00491537"/>
    <w:rsid w:val="0049286C"/>
    <w:rsid w:val="004B56B5"/>
    <w:rsid w:val="004F6B45"/>
    <w:rsid w:val="00571648"/>
    <w:rsid w:val="005B22C4"/>
    <w:rsid w:val="005B2C1E"/>
    <w:rsid w:val="005B593E"/>
    <w:rsid w:val="005C0364"/>
    <w:rsid w:val="005C0A82"/>
    <w:rsid w:val="005C476A"/>
    <w:rsid w:val="005C5BB7"/>
    <w:rsid w:val="0062263C"/>
    <w:rsid w:val="00635FA4"/>
    <w:rsid w:val="00662FC9"/>
    <w:rsid w:val="00664010"/>
    <w:rsid w:val="00666878"/>
    <w:rsid w:val="006A54E0"/>
    <w:rsid w:val="006B4789"/>
    <w:rsid w:val="006C358D"/>
    <w:rsid w:val="006C5BD8"/>
    <w:rsid w:val="006D7087"/>
    <w:rsid w:val="007019F6"/>
    <w:rsid w:val="00705A49"/>
    <w:rsid w:val="0073529C"/>
    <w:rsid w:val="007800DF"/>
    <w:rsid w:val="007E21E9"/>
    <w:rsid w:val="008015EC"/>
    <w:rsid w:val="008272C4"/>
    <w:rsid w:val="00840D30"/>
    <w:rsid w:val="0085486C"/>
    <w:rsid w:val="008734AE"/>
    <w:rsid w:val="00884463"/>
    <w:rsid w:val="00896264"/>
    <w:rsid w:val="008A43D7"/>
    <w:rsid w:val="008C2284"/>
    <w:rsid w:val="008F0696"/>
    <w:rsid w:val="008F23A3"/>
    <w:rsid w:val="00910D22"/>
    <w:rsid w:val="00931C1F"/>
    <w:rsid w:val="00936068"/>
    <w:rsid w:val="009421A8"/>
    <w:rsid w:val="00965FE3"/>
    <w:rsid w:val="00997007"/>
    <w:rsid w:val="009C31DA"/>
    <w:rsid w:val="009D3B92"/>
    <w:rsid w:val="009E4570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C4A2F"/>
    <w:rsid w:val="00BD2685"/>
    <w:rsid w:val="00BE7A06"/>
    <w:rsid w:val="00C32308"/>
    <w:rsid w:val="00C32C08"/>
    <w:rsid w:val="00C62A18"/>
    <w:rsid w:val="00CD43AD"/>
    <w:rsid w:val="00D446CD"/>
    <w:rsid w:val="00D47693"/>
    <w:rsid w:val="00DC7167"/>
    <w:rsid w:val="00DF5D8C"/>
    <w:rsid w:val="00E02E3F"/>
    <w:rsid w:val="00E30C6D"/>
    <w:rsid w:val="00E61529"/>
    <w:rsid w:val="00F25B70"/>
    <w:rsid w:val="00F82D60"/>
    <w:rsid w:val="00FA2CB8"/>
    <w:rsid w:val="00FC4BEB"/>
    <w:rsid w:val="00FD7746"/>
    <w:rsid w:val="00FE0A96"/>
    <w:rsid w:val="00FF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13</cp:revision>
  <cp:lastPrinted>2026-04-09T09:05:00Z</cp:lastPrinted>
  <dcterms:created xsi:type="dcterms:W3CDTF">2025-01-17T11:22:00Z</dcterms:created>
  <dcterms:modified xsi:type="dcterms:W3CDTF">2026-05-21T10:52:00Z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